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5C4069" w14:textId="77777777" w:rsidR="00955FBB" w:rsidRPr="00B50E53" w:rsidRDefault="00955FBB" w:rsidP="001E1260">
      <w:pPr>
        <w:pStyle w:val="PolicyTitleBox"/>
      </w:pPr>
      <w:r w:rsidRPr="00B50E53">
        <w:t>Hermiston School District 8R</w:t>
      </w:r>
    </w:p>
    <w:p w14:paraId="281FAA27" w14:textId="77777777" w:rsidR="00CC7D46" w:rsidRPr="00B50E53" w:rsidRDefault="00CC7D46" w:rsidP="00CC7D46"/>
    <w:p w14:paraId="61CF61E0" w14:textId="77777777" w:rsidR="001E1260" w:rsidRPr="00B50E53" w:rsidRDefault="001E1260" w:rsidP="001E1260">
      <w:pPr>
        <w:pStyle w:val="PolicyCode"/>
      </w:pPr>
      <w:r w:rsidRPr="00B50E53">
        <w:t>Code:</w:t>
      </w:r>
      <w:r w:rsidRPr="00B50E53">
        <w:tab/>
      </w:r>
      <w:r w:rsidR="00B63205" w:rsidRPr="00B50E53">
        <w:rPr>
          <w:b/>
        </w:rPr>
        <w:t>GBEBA</w:t>
      </w:r>
    </w:p>
    <w:p w14:paraId="6BEAB8B2" w14:textId="77777777" w:rsidR="001E1260" w:rsidRPr="00B50E53" w:rsidRDefault="001E1260" w:rsidP="001E1260">
      <w:pPr>
        <w:pStyle w:val="PolicyCode"/>
      </w:pPr>
      <w:r w:rsidRPr="00B50E53">
        <w:t>Adopted:</w:t>
      </w:r>
      <w:r w:rsidRPr="00B50E53">
        <w:tab/>
      </w:r>
      <w:r w:rsidR="00B63205" w:rsidRPr="00B50E53">
        <w:t>5/03/05</w:t>
      </w:r>
    </w:p>
    <w:p w14:paraId="27CF3B28" w14:textId="1CFD5DEE" w:rsidR="001E1260" w:rsidRPr="00B50E53" w:rsidRDefault="001E1260" w:rsidP="001E1260">
      <w:pPr>
        <w:pStyle w:val="PolicyCode"/>
      </w:pPr>
      <w:r w:rsidRPr="00B50E53">
        <w:t>Revised/Readopted:</w:t>
      </w:r>
      <w:r w:rsidRPr="00B50E53">
        <w:tab/>
      </w:r>
      <w:r w:rsidR="00B63205" w:rsidRPr="00B50E53">
        <w:t>7/10/17</w:t>
      </w:r>
      <w:r w:rsidR="006F6331">
        <w:t>; 6/10/19</w:t>
      </w:r>
    </w:p>
    <w:p w14:paraId="541D2906" w14:textId="77777777" w:rsidR="001E1260" w:rsidRPr="00B50E53" w:rsidRDefault="001E1260" w:rsidP="001E1260">
      <w:pPr>
        <w:pStyle w:val="PolicyCode"/>
      </w:pPr>
      <w:r w:rsidRPr="00B50E53">
        <w:t>Orig. Code:</w:t>
      </w:r>
      <w:r w:rsidRPr="00B50E53">
        <w:tab/>
      </w:r>
      <w:r w:rsidR="00B63205" w:rsidRPr="00B50E53">
        <w:t>GBEBA</w:t>
      </w:r>
    </w:p>
    <w:p w14:paraId="7DBBAD8F" w14:textId="77777777" w:rsidR="001E1260" w:rsidRPr="00B50E53" w:rsidRDefault="001E1260" w:rsidP="00CC7D46"/>
    <w:p w14:paraId="23FE33BF" w14:textId="77777777" w:rsidR="00EF573E" w:rsidRPr="00B50E53" w:rsidRDefault="00B63205" w:rsidP="00EF573E">
      <w:pPr>
        <w:pStyle w:val="PolicyTitle"/>
      </w:pPr>
      <w:r w:rsidRPr="00B50E53">
        <w:t>Staff - HIV, AIDS and HBV</w:t>
      </w:r>
    </w:p>
    <w:p w14:paraId="6A13F655" w14:textId="77777777" w:rsidR="00EF573E" w:rsidRPr="00B50E53" w:rsidRDefault="00EF573E" w:rsidP="00EF573E"/>
    <w:p w14:paraId="1ADE13D1" w14:textId="00997C76" w:rsidR="00B63205" w:rsidRPr="00B50E53" w:rsidRDefault="00B63205" w:rsidP="00B63205">
      <w:pPr>
        <w:pStyle w:val="PolicyBodyText"/>
      </w:pPr>
      <w:r w:rsidRPr="00B50E53">
        <w:t xml:space="preserve">The district will adhere strictly in policies </w:t>
      </w:r>
      <w:r w:rsidR="005704DF" w:rsidRPr="00B50E53">
        <w:t>and</w:t>
      </w:r>
      <w:r w:rsidRPr="00B50E53">
        <w:t xml:space="preserve"> procedures to the Oregon </w:t>
      </w:r>
      <w:r w:rsidR="00070825" w:rsidRPr="00B50E53">
        <w:t>law</w:t>
      </w:r>
      <w:r w:rsidRPr="00B50E53">
        <w:t xml:space="preserve"> and Oregon Administrative Rules as they relate to staff infected with HIV, AIDS or HBV</w:t>
      </w:r>
      <w:r w:rsidRPr="00B50E53">
        <w:rPr>
          <w:rStyle w:val="FootnoteReference"/>
        </w:rPr>
        <w:footnoteReference w:id="1"/>
      </w:r>
      <w:r w:rsidRPr="00B50E53">
        <w:t>.</w:t>
      </w:r>
    </w:p>
    <w:p w14:paraId="54AAF2D8" w14:textId="77777777" w:rsidR="00B63205" w:rsidRPr="00B50E53" w:rsidRDefault="00B63205" w:rsidP="00B63205">
      <w:pPr>
        <w:pStyle w:val="PolicyBodyText"/>
      </w:pPr>
    </w:p>
    <w:p w14:paraId="3D3331F8" w14:textId="09FC0D4B" w:rsidR="00B63205" w:rsidRPr="00B50E53" w:rsidRDefault="00B63205" w:rsidP="00B63205">
      <w:pPr>
        <w:pStyle w:val="PolicyBodyText"/>
      </w:pPr>
      <w:r w:rsidRPr="00B50E53">
        <w:t xml:space="preserve">The district recognizes a staff member has no obligation under any circumstance to report </w:t>
      </w:r>
      <w:r w:rsidR="00070825" w:rsidRPr="00B50E53">
        <w:t>a</w:t>
      </w:r>
      <w:r w:rsidRPr="00B50E53">
        <w:t xml:space="preserve"> condition to the district and the staff member has a right to continue working.</w:t>
      </w:r>
    </w:p>
    <w:p w14:paraId="7010C757" w14:textId="77777777" w:rsidR="00B63205" w:rsidRPr="00B50E53" w:rsidRDefault="00B63205" w:rsidP="00B63205">
      <w:pPr>
        <w:pStyle w:val="PolicyBodyText"/>
      </w:pPr>
    </w:p>
    <w:p w14:paraId="4EBC430D" w14:textId="2596B869" w:rsidR="00B63205" w:rsidRPr="00B50E53" w:rsidRDefault="00B63205" w:rsidP="00B63205">
      <w:pPr>
        <w:pStyle w:val="PolicyBodyText"/>
      </w:pPr>
      <w:r w:rsidRPr="00B50E53">
        <w:t xml:space="preserve">If the staff member reports </w:t>
      </w:r>
      <w:r w:rsidR="00070825" w:rsidRPr="00B50E53">
        <w:t>a</w:t>
      </w:r>
      <w:r w:rsidRPr="00B50E53">
        <w:t xml:space="preserve"> condition to the district, strict adherence to written guidelines outlined by the staff member shall be followed.</w:t>
      </w:r>
    </w:p>
    <w:p w14:paraId="276519AC" w14:textId="77777777" w:rsidR="00B63205" w:rsidRPr="00B50E53" w:rsidRDefault="00B63205" w:rsidP="00B63205">
      <w:pPr>
        <w:pStyle w:val="PolicyBodyText"/>
      </w:pPr>
    </w:p>
    <w:p w14:paraId="6C96AE0E" w14:textId="222D5688" w:rsidR="00B63205" w:rsidRPr="00B50E53" w:rsidRDefault="00B63205" w:rsidP="00B63205">
      <w:pPr>
        <w:pStyle w:val="PolicyBodyText"/>
      </w:pPr>
      <w:r w:rsidRPr="00B50E53">
        <w:t xml:space="preserve">These guidelines shall include who may have information, who will give the information, how the information will be given, and where and when the information will be given. All such information will be held in confidence in accordance with Oregon </w:t>
      </w:r>
      <w:r w:rsidR="00070825" w:rsidRPr="00B50E53">
        <w:t>law</w:t>
      </w:r>
      <w:r w:rsidRPr="00B50E53">
        <w:t>.</w:t>
      </w:r>
    </w:p>
    <w:p w14:paraId="6BA02F5E" w14:textId="77777777" w:rsidR="00B63205" w:rsidRPr="00B50E53" w:rsidRDefault="00B63205" w:rsidP="00B63205">
      <w:pPr>
        <w:pStyle w:val="PolicyBodyText"/>
      </w:pPr>
    </w:p>
    <w:p w14:paraId="718A6B80" w14:textId="77777777" w:rsidR="00B63205" w:rsidRPr="00B50E53" w:rsidRDefault="00B63205" w:rsidP="00B63205">
      <w:pPr>
        <w:pStyle w:val="PolicyBodyText"/>
      </w:pPr>
      <w:r w:rsidRPr="00B50E53">
        <w:t>Accommodations for a staff member infected with HIV, AIDS or HBV shall be the same as any other illness.</w:t>
      </w:r>
    </w:p>
    <w:p w14:paraId="664B06E2" w14:textId="77777777" w:rsidR="00B63205" w:rsidRPr="00B50E53" w:rsidRDefault="00B63205" w:rsidP="00B63205">
      <w:pPr>
        <w:pStyle w:val="PolicyBodyText"/>
      </w:pPr>
    </w:p>
    <w:p w14:paraId="1A248F27" w14:textId="5A4949C3" w:rsidR="00B63205" w:rsidRPr="00B50E53" w:rsidRDefault="00B63205" w:rsidP="00551872">
      <w:pPr>
        <w:pStyle w:val="PolicyBodyText"/>
      </w:pPr>
      <w:r w:rsidRPr="00B50E53">
        <w:t>END OF POLICY</w:t>
      </w:r>
    </w:p>
    <w:p w14:paraId="489FB49A" w14:textId="31E04DF7" w:rsidR="00551872" w:rsidRPr="00B50E53" w:rsidRDefault="00551872" w:rsidP="00551872">
      <w:pPr>
        <w:pStyle w:val="PolicyLine"/>
      </w:pPr>
    </w:p>
    <w:p w14:paraId="15461045" w14:textId="77777777" w:rsidR="00551872" w:rsidRPr="00B50E53" w:rsidRDefault="00551872" w:rsidP="00551872">
      <w:pPr>
        <w:pStyle w:val="PolicyReferencesHeading"/>
      </w:pPr>
      <w:r w:rsidRPr="00B50E53">
        <w:t>Legal Reference(s):</w:t>
      </w:r>
    </w:p>
    <w:p w14:paraId="3BEAE22F" w14:textId="77777777" w:rsidR="00551872" w:rsidRPr="00B50E53" w:rsidRDefault="00551872" w:rsidP="00551872">
      <w:pPr>
        <w:pStyle w:val="PolicyReferences"/>
      </w:pPr>
    </w:p>
    <w:p w14:paraId="1CF66D5A" w14:textId="77777777" w:rsidR="00551872" w:rsidRPr="00B50E53" w:rsidRDefault="00551872" w:rsidP="00551872">
      <w:pPr>
        <w:pStyle w:val="PolicyReferences"/>
        <w:sectPr w:rsidR="00551872" w:rsidRPr="00B50E53"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0" w:name="Laws"/>
      <w:bookmarkStart w:id="1" w:name="ORS"/>
      <w:bookmarkEnd w:id="0"/>
      <w:bookmarkEnd w:id="1"/>
    </w:p>
    <w:p w14:paraId="7955F3DB" w14:textId="57637117" w:rsidR="00551872" w:rsidRPr="00B50E53" w:rsidRDefault="000F1FBA" w:rsidP="00551872">
      <w:pPr>
        <w:pStyle w:val="PolicyReferences"/>
      </w:pPr>
      <w:hyperlink r:id="rId14" w:history="1">
        <w:r w:rsidR="00551872" w:rsidRPr="00B50E53">
          <w:rPr>
            <w:rStyle w:val="SYSHYPERTEXT"/>
          </w:rPr>
          <w:t>ORS 243</w:t>
        </w:r>
      </w:hyperlink>
      <w:r w:rsidR="00551872" w:rsidRPr="00B50E53">
        <w:t>.650</w:t>
      </w:r>
    </w:p>
    <w:p w14:paraId="71790CFF" w14:textId="77777777" w:rsidR="00551872" w:rsidRPr="00B50E53" w:rsidRDefault="000F1FBA" w:rsidP="00551872">
      <w:pPr>
        <w:pStyle w:val="PolicyReferences"/>
      </w:pPr>
      <w:hyperlink r:id="rId15" w:history="1">
        <w:r w:rsidR="00551872" w:rsidRPr="00B50E53">
          <w:rPr>
            <w:rStyle w:val="SYSHYPERTEXT"/>
          </w:rPr>
          <w:t>ORS 342</w:t>
        </w:r>
      </w:hyperlink>
      <w:r w:rsidR="00551872" w:rsidRPr="00B50E53">
        <w:t>.850(8)</w:t>
      </w:r>
    </w:p>
    <w:p w14:paraId="4BF476F7" w14:textId="77777777" w:rsidR="00551872" w:rsidRPr="00B50E53" w:rsidRDefault="000F1FBA" w:rsidP="00551872">
      <w:pPr>
        <w:pStyle w:val="PolicyReferences"/>
      </w:pPr>
      <w:hyperlink r:id="rId16" w:history="1">
        <w:r w:rsidR="00551872" w:rsidRPr="00B50E53">
          <w:rPr>
            <w:rStyle w:val="SYSHYPERTEXT"/>
          </w:rPr>
          <w:t>ORS 433</w:t>
        </w:r>
      </w:hyperlink>
      <w:r w:rsidR="00551872" w:rsidRPr="00B50E53">
        <w:t>.008</w:t>
      </w:r>
    </w:p>
    <w:p w14:paraId="7C84C3F5" w14:textId="77777777" w:rsidR="00551872" w:rsidRPr="00B50E53" w:rsidRDefault="000F1FBA" w:rsidP="00551872">
      <w:pPr>
        <w:pStyle w:val="PolicyReferences"/>
      </w:pPr>
      <w:hyperlink r:id="rId17" w:history="1">
        <w:r w:rsidR="00551872" w:rsidRPr="00B50E53">
          <w:rPr>
            <w:rStyle w:val="SYSHYPERTEXT"/>
          </w:rPr>
          <w:t>ORS 433</w:t>
        </w:r>
      </w:hyperlink>
      <w:r w:rsidR="00551872" w:rsidRPr="00B50E53">
        <w:t>.045</w:t>
      </w:r>
    </w:p>
    <w:p w14:paraId="0C5E933B" w14:textId="77777777" w:rsidR="00551872" w:rsidRPr="00B50E53" w:rsidRDefault="000F1FBA" w:rsidP="00551872">
      <w:pPr>
        <w:pStyle w:val="PolicyReferences"/>
      </w:pPr>
      <w:hyperlink r:id="rId18" w:history="1">
        <w:r w:rsidR="00551872" w:rsidRPr="00B50E53">
          <w:rPr>
            <w:rStyle w:val="SYSHYPERTEXT"/>
          </w:rPr>
          <w:t>ORS 433</w:t>
        </w:r>
      </w:hyperlink>
      <w:r w:rsidR="00551872" w:rsidRPr="00B50E53">
        <w:t>.260</w:t>
      </w:r>
    </w:p>
    <w:p w14:paraId="2342F06A" w14:textId="77777777" w:rsidR="00551872" w:rsidRPr="00B50E53" w:rsidRDefault="00551872" w:rsidP="00551872">
      <w:pPr>
        <w:pStyle w:val="PolicyReferences"/>
      </w:pPr>
    </w:p>
    <w:bookmarkStart w:id="2" w:name="_32_OAR"/>
    <w:bookmarkEnd w:id="2"/>
    <w:p w14:paraId="5A0DCBE7" w14:textId="77777777" w:rsidR="00551872" w:rsidRPr="00B50E53" w:rsidRDefault="00551872" w:rsidP="00551872">
      <w:pPr>
        <w:pStyle w:val="PolicyReferences"/>
      </w:pPr>
      <w:r w:rsidRPr="00B50E53">
        <w:fldChar w:fldCharType="begin"/>
      </w:r>
      <w:r w:rsidRPr="00B50E53">
        <w:instrText xml:space="preserve">   HYPERLINK "http://policy.osba.org/orsredir.asp?ors=oar-333-017" </w:instrText>
      </w:r>
      <w:r w:rsidRPr="00B50E53">
        <w:fldChar w:fldCharType="separate"/>
      </w:r>
      <w:r w:rsidRPr="00B50E53">
        <w:rPr>
          <w:rStyle w:val="SYSHYPERTEXT"/>
        </w:rPr>
        <w:t>OAR 333-017</w:t>
      </w:r>
      <w:r w:rsidRPr="00B50E53">
        <w:fldChar w:fldCharType="end"/>
      </w:r>
      <w:r w:rsidRPr="00B50E53">
        <w:t>-0000</w:t>
      </w:r>
    </w:p>
    <w:p w14:paraId="5E543C00" w14:textId="77777777" w:rsidR="00551872" w:rsidRPr="00B50E53" w:rsidRDefault="000F1FBA" w:rsidP="00551872">
      <w:pPr>
        <w:pStyle w:val="PolicyReferences"/>
      </w:pPr>
      <w:hyperlink r:id="rId19" w:history="1">
        <w:r w:rsidR="00551872" w:rsidRPr="00B50E53">
          <w:rPr>
            <w:rStyle w:val="SYSHYPERTEXT"/>
          </w:rPr>
          <w:t>OAR 333-018</w:t>
        </w:r>
      </w:hyperlink>
      <w:r w:rsidR="00551872" w:rsidRPr="00B50E53">
        <w:t>-0000</w:t>
      </w:r>
    </w:p>
    <w:p w14:paraId="608EB918" w14:textId="77777777" w:rsidR="00551872" w:rsidRPr="00B50E53" w:rsidRDefault="000F1FBA" w:rsidP="00551872">
      <w:pPr>
        <w:pStyle w:val="PolicyReferences"/>
      </w:pPr>
      <w:hyperlink r:id="rId20" w:history="1">
        <w:r w:rsidR="00551872" w:rsidRPr="00B50E53">
          <w:rPr>
            <w:rStyle w:val="SYSHYPERTEXT"/>
          </w:rPr>
          <w:t>OAR 333-018</w:t>
        </w:r>
      </w:hyperlink>
      <w:r w:rsidR="00551872" w:rsidRPr="00B50E53">
        <w:t>-0005</w:t>
      </w:r>
    </w:p>
    <w:p w14:paraId="5965C3B8" w14:textId="77777777" w:rsidR="00551872" w:rsidRPr="00B50E53" w:rsidRDefault="000F1FBA" w:rsidP="00551872">
      <w:pPr>
        <w:pStyle w:val="PolicyReferences"/>
        <w:sectPr w:rsidR="00551872" w:rsidRPr="00B50E53" w:rsidSect="00551872">
          <w:type w:val="continuous"/>
          <w:pgSz w:w="12240" w:h="15840" w:code="1"/>
          <w:pgMar w:top="936" w:right="720" w:bottom="720" w:left="1224" w:header="432" w:footer="720" w:gutter="0"/>
          <w:cols w:num="3" w:space="360"/>
          <w:docGrid w:linePitch="360"/>
        </w:sectPr>
      </w:pPr>
      <w:hyperlink r:id="rId21" w:history="1">
        <w:r w:rsidR="00551872" w:rsidRPr="00B50E53">
          <w:rPr>
            <w:rStyle w:val="SYSHYPERTEXT"/>
          </w:rPr>
          <w:t>OAR 581-022</w:t>
        </w:r>
      </w:hyperlink>
      <w:r w:rsidR="00551872" w:rsidRPr="00B50E53">
        <w:t>-2220</w:t>
      </w:r>
      <w:bookmarkStart w:id="3" w:name="LawsEnd"/>
      <w:bookmarkEnd w:id="3"/>
    </w:p>
    <w:p w14:paraId="195DCB96" w14:textId="34CDE20C" w:rsidR="00551872" w:rsidRPr="00B50E53" w:rsidRDefault="00551872" w:rsidP="00551872">
      <w:pPr>
        <w:pStyle w:val="PolicyReferences"/>
      </w:pPr>
    </w:p>
    <w:sectPr w:rsidR="00551872" w:rsidRPr="00B50E53"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15850A" w14:textId="77777777" w:rsidR="00B63205" w:rsidRDefault="00B63205" w:rsidP="00FC3907">
      <w:r>
        <w:separator/>
      </w:r>
    </w:p>
  </w:endnote>
  <w:endnote w:type="continuationSeparator" w:id="0">
    <w:p w14:paraId="23F9F812" w14:textId="77777777" w:rsidR="00B63205" w:rsidRDefault="00B63205"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007BA"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B63205" w:rsidRPr="00B50E53" w14:paraId="250D0F2B" w14:textId="77777777" w:rsidTr="004616AD">
      <w:tc>
        <w:tcPr>
          <w:tcW w:w="2340" w:type="dxa"/>
        </w:tcPr>
        <w:p w14:paraId="26F59C0E" w14:textId="1CABCEC0" w:rsidR="00B63205" w:rsidRPr="00B50E53" w:rsidRDefault="00B63205" w:rsidP="004616AD">
          <w:pPr>
            <w:pStyle w:val="Footer"/>
            <w:rPr>
              <w:noProof/>
              <w:sz w:val="20"/>
            </w:rPr>
          </w:pPr>
        </w:p>
      </w:tc>
      <w:tc>
        <w:tcPr>
          <w:tcW w:w="7956" w:type="dxa"/>
        </w:tcPr>
        <w:p w14:paraId="37709064" w14:textId="77777777" w:rsidR="00B63205" w:rsidRPr="00B50E53" w:rsidRDefault="00B63205" w:rsidP="004616AD">
          <w:pPr>
            <w:pStyle w:val="Footer"/>
            <w:jc w:val="right"/>
          </w:pPr>
          <w:r w:rsidRPr="00B50E53">
            <w:t>Staff - HIV, AIDS and HBV – GBEBA</w:t>
          </w:r>
        </w:p>
        <w:p w14:paraId="746014DB" w14:textId="77777777" w:rsidR="00B63205" w:rsidRPr="00B50E53" w:rsidRDefault="00B63205" w:rsidP="004616AD">
          <w:pPr>
            <w:pStyle w:val="Footer"/>
            <w:jc w:val="right"/>
            <w:rPr>
              <w:sz w:val="20"/>
            </w:rPr>
          </w:pPr>
          <w:r w:rsidRPr="00B50E53">
            <w:rPr>
              <w:bCs/>
              <w:noProof/>
            </w:rPr>
            <w:fldChar w:fldCharType="begin"/>
          </w:r>
          <w:r w:rsidRPr="00B50E53">
            <w:rPr>
              <w:bCs/>
              <w:noProof/>
            </w:rPr>
            <w:instrText xml:space="preserve"> PAGE  \* Arabic  \* MERGEFORMAT </w:instrText>
          </w:r>
          <w:r w:rsidRPr="00B50E53">
            <w:rPr>
              <w:bCs/>
              <w:noProof/>
            </w:rPr>
            <w:fldChar w:fldCharType="separate"/>
          </w:r>
          <w:r w:rsidRPr="00B50E53">
            <w:rPr>
              <w:bCs/>
              <w:noProof/>
            </w:rPr>
            <w:t>1</w:t>
          </w:r>
          <w:r w:rsidRPr="00B50E53">
            <w:rPr>
              <w:bCs/>
              <w:noProof/>
            </w:rPr>
            <w:fldChar w:fldCharType="end"/>
          </w:r>
          <w:r w:rsidRPr="00B50E53">
            <w:rPr>
              <w:noProof/>
            </w:rPr>
            <w:t>-</w:t>
          </w:r>
          <w:r w:rsidRPr="00B50E53">
            <w:rPr>
              <w:bCs/>
              <w:noProof/>
            </w:rPr>
            <w:fldChar w:fldCharType="begin"/>
          </w:r>
          <w:r w:rsidRPr="00B50E53">
            <w:rPr>
              <w:bCs/>
              <w:noProof/>
            </w:rPr>
            <w:instrText xml:space="preserve"> NUMPAGES  \* Arabic  \* MERGEFORMAT </w:instrText>
          </w:r>
          <w:r w:rsidRPr="00B50E53">
            <w:rPr>
              <w:bCs/>
              <w:noProof/>
            </w:rPr>
            <w:fldChar w:fldCharType="separate"/>
          </w:r>
          <w:r w:rsidRPr="00B50E53">
            <w:rPr>
              <w:bCs/>
              <w:noProof/>
            </w:rPr>
            <w:t>1</w:t>
          </w:r>
          <w:r w:rsidRPr="00B50E53">
            <w:rPr>
              <w:bCs/>
              <w:noProof/>
            </w:rPr>
            <w:fldChar w:fldCharType="end"/>
          </w:r>
        </w:p>
      </w:tc>
    </w:tr>
  </w:tbl>
  <w:p w14:paraId="010BB6F9" w14:textId="77777777" w:rsidR="00B63205" w:rsidRPr="00B50E53" w:rsidRDefault="00B63205"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FF259"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0B5F8" w14:textId="77777777" w:rsidR="00B63205" w:rsidRDefault="00B63205" w:rsidP="00FC3907">
      <w:r>
        <w:separator/>
      </w:r>
    </w:p>
  </w:footnote>
  <w:footnote w:type="continuationSeparator" w:id="0">
    <w:p w14:paraId="0421B24A" w14:textId="77777777" w:rsidR="00B63205" w:rsidRDefault="00B63205" w:rsidP="00FC3907">
      <w:r>
        <w:continuationSeparator/>
      </w:r>
    </w:p>
  </w:footnote>
  <w:footnote w:id="1">
    <w:p w14:paraId="54AE6261" w14:textId="77777777" w:rsidR="00B63205" w:rsidRDefault="00B63205">
      <w:pPr>
        <w:pStyle w:val="FootnoteText"/>
      </w:pPr>
      <w:r>
        <w:rPr>
          <w:rStyle w:val="FootnoteReference"/>
        </w:rPr>
        <w:footnoteRef/>
      </w:r>
      <w:r>
        <w:t xml:space="preserve"> </w:t>
      </w:r>
      <w:r w:rsidRPr="00B50E53">
        <w:t>HIV - Human Immunodeficiency Virus; AIDS - Acquired Immune Deficiency Syndrome; HBV - Hepatitis B Virus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0387C" w14:textId="77777777" w:rsidR="00763A99" w:rsidRPr="006F6331"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E60A7D" w14:textId="5A9958D0" w:rsidR="00763A99" w:rsidRPr="00B50E53" w:rsidRDefault="000F1FBA" w:rsidP="00B63205">
    <w:pPr>
      <w:pStyle w:val="Header"/>
    </w:pPr>
    <w:r>
      <w:rPr>
        <w:noProof/>
      </w:rPr>
      <mc:AlternateContent>
        <mc:Choice Requires="wps">
          <w:drawing>
            <wp:anchor distT="0" distB="0" distL="114300" distR="114300" simplePos="0" relativeHeight="251659264" behindDoc="1" locked="0" layoutInCell="1" allowOverlap="1" wp14:anchorId="47F1026C" wp14:editId="03F6C16E">
              <wp:simplePos x="0" y="0"/>
              <wp:positionH relativeFrom="margin">
                <wp:align>left</wp:align>
              </wp:positionH>
              <wp:positionV relativeFrom="margin">
                <wp:align>top</wp:align>
              </wp:positionV>
              <wp:extent cx="7955280" cy="5943600"/>
              <wp:effectExtent l="0" t="0" r="3810" b="0"/>
              <wp:wrapNone/>
              <wp:docPr id="1" name="WatermarkDelete"/>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22227F" w14:textId="77777777" w:rsidR="000F1FBA" w:rsidRDefault="000F1FBA" w:rsidP="00CD1450">
                          <w:pPr>
                            <w:pStyle w:val="WatermarkSample"/>
                          </w:pPr>
                          <w:r>
                            <w:t>D</w:t>
                          </w:r>
                        </w:p>
                        <w:p w14:paraId="54924AF6" w14:textId="77777777" w:rsidR="000F1FBA" w:rsidRDefault="000F1FBA" w:rsidP="004F12F0">
                          <w:pPr>
                            <w:pStyle w:val="WatermarkSample"/>
                            <w:ind w:left="1440"/>
                          </w:pPr>
                          <w:r>
                            <w:t>E</w:t>
                          </w:r>
                        </w:p>
                        <w:p w14:paraId="0B529DA1" w14:textId="77777777" w:rsidR="000F1FBA" w:rsidRDefault="000F1FBA" w:rsidP="004F12F0">
                          <w:pPr>
                            <w:pStyle w:val="WatermarkSample"/>
                            <w:ind w:left="2880"/>
                          </w:pPr>
                          <w:r>
                            <w:t>L</w:t>
                          </w:r>
                        </w:p>
                        <w:p w14:paraId="7B75F04B" w14:textId="77777777" w:rsidR="000F1FBA" w:rsidRDefault="000F1FBA" w:rsidP="004F12F0">
                          <w:pPr>
                            <w:pStyle w:val="WatermarkSample"/>
                            <w:ind w:left="4320"/>
                          </w:pPr>
                          <w:r>
                            <w:t>E</w:t>
                          </w:r>
                        </w:p>
                        <w:p w14:paraId="76906009" w14:textId="77777777" w:rsidR="000F1FBA" w:rsidRDefault="000F1FBA" w:rsidP="004F12F0">
                          <w:pPr>
                            <w:pStyle w:val="WatermarkSample"/>
                            <w:ind w:left="5760"/>
                          </w:pPr>
                          <w:r>
                            <w:t>T</w:t>
                          </w:r>
                        </w:p>
                        <w:p w14:paraId="1BC11D9A" w14:textId="77777777" w:rsidR="000F1FBA" w:rsidRDefault="000F1FBA" w:rsidP="004F12F0">
                          <w:pPr>
                            <w:pStyle w:val="WatermarkSample"/>
                            <w:ind w:left="7200"/>
                          </w:pPr>
                          <w:r>
                            <w: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F1026C" id="_x0000_t202" coordsize="21600,21600" o:spt="202" path="m,l,21600r21600,l21600,xe">
              <v:stroke joinstyle="miter"/>
              <v:path gradientshapeok="t" o:connecttype="rect"/>
            </v:shapetype>
            <v:shape id="WatermarkDelete"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4C22227F" w14:textId="77777777" w:rsidR="000F1FBA" w:rsidRDefault="000F1FBA" w:rsidP="00CD1450">
                    <w:pPr>
                      <w:pStyle w:val="WatermarkSample"/>
                    </w:pPr>
                    <w:r>
                      <w:t>D</w:t>
                    </w:r>
                  </w:p>
                  <w:p w14:paraId="54924AF6" w14:textId="77777777" w:rsidR="000F1FBA" w:rsidRDefault="000F1FBA" w:rsidP="004F12F0">
                    <w:pPr>
                      <w:pStyle w:val="WatermarkSample"/>
                      <w:ind w:left="1440"/>
                    </w:pPr>
                    <w:r>
                      <w:t>E</w:t>
                    </w:r>
                  </w:p>
                  <w:p w14:paraId="0B529DA1" w14:textId="77777777" w:rsidR="000F1FBA" w:rsidRDefault="000F1FBA" w:rsidP="004F12F0">
                    <w:pPr>
                      <w:pStyle w:val="WatermarkSample"/>
                      <w:ind w:left="2880"/>
                    </w:pPr>
                    <w:r>
                      <w:t>L</w:t>
                    </w:r>
                  </w:p>
                  <w:p w14:paraId="7B75F04B" w14:textId="77777777" w:rsidR="000F1FBA" w:rsidRDefault="000F1FBA" w:rsidP="004F12F0">
                    <w:pPr>
                      <w:pStyle w:val="WatermarkSample"/>
                      <w:ind w:left="4320"/>
                    </w:pPr>
                    <w:r>
                      <w:t>E</w:t>
                    </w:r>
                  </w:p>
                  <w:p w14:paraId="76906009" w14:textId="77777777" w:rsidR="000F1FBA" w:rsidRDefault="000F1FBA" w:rsidP="004F12F0">
                    <w:pPr>
                      <w:pStyle w:val="WatermarkSample"/>
                      <w:ind w:left="5760"/>
                    </w:pPr>
                    <w:r>
                      <w:t>T</w:t>
                    </w:r>
                  </w:p>
                  <w:p w14:paraId="1BC11D9A" w14:textId="77777777" w:rsidR="000F1FBA" w:rsidRDefault="000F1FBA" w:rsidP="004F12F0">
                    <w:pPr>
                      <w:pStyle w:val="WatermarkSample"/>
                      <w:ind w:left="7200"/>
                    </w:pPr>
                    <w:r>
                      <w:t>E</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2D875"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933442873">
    <w:abstractNumId w:val="7"/>
  </w:num>
  <w:num w:numId="2" w16cid:durableId="2007586464">
    <w:abstractNumId w:val="4"/>
  </w:num>
  <w:num w:numId="3" w16cid:durableId="49426380">
    <w:abstractNumId w:val="4"/>
  </w:num>
  <w:num w:numId="4" w16cid:durableId="998769238">
    <w:abstractNumId w:val="3"/>
  </w:num>
  <w:num w:numId="5" w16cid:durableId="1624270627">
    <w:abstractNumId w:val="3"/>
  </w:num>
  <w:num w:numId="6" w16cid:durableId="995958230">
    <w:abstractNumId w:val="2"/>
  </w:num>
  <w:num w:numId="7" w16cid:durableId="2144302071">
    <w:abstractNumId w:val="2"/>
  </w:num>
  <w:num w:numId="8" w16cid:durableId="193812123">
    <w:abstractNumId w:val="1"/>
  </w:num>
  <w:num w:numId="9" w16cid:durableId="5719956">
    <w:abstractNumId w:val="1"/>
  </w:num>
  <w:num w:numId="10" w16cid:durableId="1495952682">
    <w:abstractNumId w:val="0"/>
  </w:num>
  <w:num w:numId="11" w16cid:durableId="435563000">
    <w:abstractNumId w:val="0"/>
  </w:num>
  <w:num w:numId="12" w16cid:durableId="296882018">
    <w:abstractNumId w:val="6"/>
  </w:num>
  <w:num w:numId="13" w16cid:durableId="758451444">
    <w:abstractNumId w:val="9"/>
  </w:num>
  <w:num w:numId="14" w16cid:durableId="596408131">
    <w:abstractNumId w:val="8"/>
  </w:num>
  <w:num w:numId="15" w16cid:durableId="9152810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GrammaticalErrors/>
  <w:revisionView w:formatting="0"/>
  <w:doNotTrackFormatting/>
  <w:defaultTabStop w:val="720"/>
  <w:clickAndTypeStyle w:val="PolicyTitleBox"/>
  <w:characterSpacingControl w:val="doNotCompress"/>
  <w:hdrShapeDefaults>
    <o:shapedefaults v:ext="edit" spidmax="1843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511CD"/>
    <w:rsid w:val="00052BE8"/>
    <w:rsid w:val="000577C7"/>
    <w:rsid w:val="000617BB"/>
    <w:rsid w:val="00070825"/>
    <w:rsid w:val="0007087A"/>
    <w:rsid w:val="00074380"/>
    <w:rsid w:val="00083481"/>
    <w:rsid w:val="00093AF4"/>
    <w:rsid w:val="00093EC6"/>
    <w:rsid w:val="00095F9B"/>
    <w:rsid w:val="00096B9C"/>
    <w:rsid w:val="000A132A"/>
    <w:rsid w:val="000A2FE8"/>
    <w:rsid w:val="000A6A9E"/>
    <w:rsid w:val="000B092A"/>
    <w:rsid w:val="000B75D8"/>
    <w:rsid w:val="000C15A9"/>
    <w:rsid w:val="000D522B"/>
    <w:rsid w:val="000F1FBA"/>
    <w:rsid w:val="000F261A"/>
    <w:rsid w:val="000F30CA"/>
    <w:rsid w:val="000F710F"/>
    <w:rsid w:val="000F7910"/>
    <w:rsid w:val="00123136"/>
    <w:rsid w:val="00125E1F"/>
    <w:rsid w:val="00137065"/>
    <w:rsid w:val="001479B1"/>
    <w:rsid w:val="00151EC6"/>
    <w:rsid w:val="00156EA7"/>
    <w:rsid w:val="0018025F"/>
    <w:rsid w:val="001C1D43"/>
    <w:rsid w:val="001C3978"/>
    <w:rsid w:val="001C5C15"/>
    <w:rsid w:val="001E1260"/>
    <w:rsid w:val="001E7AE7"/>
    <w:rsid w:val="001F4D2D"/>
    <w:rsid w:val="0021369D"/>
    <w:rsid w:val="00217190"/>
    <w:rsid w:val="00224022"/>
    <w:rsid w:val="00246025"/>
    <w:rsid w:val="0028031C"/>
    <w:rsid w:val="00280B93"/>
    <w:rsid w:val="002821D2"/>
    <w:rsid w:val="00284A5E"/>
    <w:rsid w:val="00286D2D"/>
    <w:rsid w:val="002A7657"/>
    <w:rsid w:val="002C77C7"/>
    <w:rsid w:val="002F4D33"/>
    <w:rsid w:val="002F7C67"/>
    <w:rsid w:val="00305489"/>
    <w:rsid w:val="00306B03"/>
    <w:rsid w:val="00311B2D"/>
    <w:rsid w:val="003233D7"/>
    <w:rsid w:val="003234E0"/>
    <w:rsid w:val="00346329"/>
    <w:rsid w:val="00354BAF"/>
    <w:rsid w:val="00355C5E"/>
    <w:rsid w:val="00363573"/>
    <w:rsid w:val="00363AE7"/>
    <w:rsid w:val="0036717D"/>
    <w:rsid w:val="00367B06"/>
    <w:rsid w:val="003804C0"/>
    <w:rsid w:val="00385E10"/>
    <w:rsid w:val="003915B0"/>
    <w:rsid w:val="003B3329"/>
    <w:rsid w:val="003E6E0C"/>
    <w:rsid w:val="003F7B66"/>
    <w:rsid w:val="00415660"/>
    <w:rsid w:val="00415A69"/>
    <w:rsid w:val="004347FA"/>
    <w:rsid w:val="00440997"/>
    <w:rsid w:val="00443C38"/>
    <w:rsid w:val="00453EF5"/>
    <w:rsid w:val="00455739"/>
    <w:rsid w:val="00456577"/>
    <w:rsid w:val="00472B26"/>
    <w:rsid w:val="00484B66"/>
    <w:rsid w:val="00490A75"/>
    <w:rsid w:val="0049277F"/>
    <w:rsid w:val="00494174"/>
    <w:rsid w:val="004C1EE4"/>
    <w:rsid w:val="004C2F7D"/>
    <w:rsid w:val="004E3582"/>
    <w:rsid w:val="004F53EB"/>
    <w:rsid w:val="005130E3"/>
    <w:rsid w:val="0051750D"/>
    <w:rsid w:val="00524F11"/>
    <w:rsid w:val="005342BD"/>
    <w:rsid w:val="00536354"/>
    <w:rsid w:val="00543474"/>
    <w:rsid w:val="00551872"/>
    <w:rsid w:val="00557E6B"/>
    <w:rsid w:val="005704DF"/>
    <w:rsid w:val="00573A5C"/>
    <w:rsid w:val="00594050"/>
    <w:rsid w:val="005A0A48"/>
    <w:rsid w:val="005A4EEB"/>
    <w:rsid w:val="005A6BFA"/>
    <w:rsid w:val="005C1564"/>
    <w:rsid w:val="005E06B3"/>
    <w:rsid w:val="005E3F0A"/>
    <w:rsid w:val="005F3316"/>
    <w:rsid w:val="0060463A"/>
    <w:rsid w:val="0061672C"/>
    <w:rsid w:val="00620A00"/>
    <w:rsid w:val="00621D2B"/>
    <w:rsid w:val="0062603D"/>
    <w:rsid w:val="00634B0E"/>
    <w:rsid w:val="00645006"/>
    <w:rsid w:val="00660AC5"/>
    <w:rsid w:val="00662E7C"/>
    <w:rsid w:val="006705C2"/>
    <w:rsid w:val="006728D3"/>
    <w:rsid w:val="00684386"/>
    <w:rsid w:val="00685AAF"/>
    <w:rsid w:val="00695030"/>
    <w:rsid w:val="00695431"/>
    <w:rsid w:val="0069687A"/>
    <w:rsid w:val="006A0245"/>
    <w:rsid w:val="006B088B"/>
    <w:rsid w:val="006E544D"/>
    <w:rsid w:val="006E5941"/>
    <w:rsid w:val="006E71CD"/>
    <w:rsid w:val="006F6331"/>
    <w:rsid w:val="00700E92"/>
    <w:rsid w:val="0073390E"/>
    <w:rsid w:val="00734CF6"/>
    <w:rsid w:val="00737933"/>
    <w:rsid w:val="007405D2"/>
    <w:rsid w:val="007443E2"/>
    <w:rsid w:val="007519A6"/>
    <w:rsid w:val="00752B2D"/>
    <w:rsid w:val="00754B98"/>
    <w:rsid w:val="00763A99"/>
    <w:rsid w:val="00782930"/>
    <w:rsid w:val="00784DE2"/>
    <w:rsid w:val="007A0E9B"/>
    <w:rsid w:val="007A3694"/>
    <w:rsid w:val="007A7F92"/>
    <w:rsid w:val="007B228A"/>
    <w:rsid w:val="007B384B"/>
    <w:rsid w:val="007D02D3"/>
    <w:rsid w:val="007E3300"/>
    <w:rsid w:val="007E4701"/>
    <w:rsid w:val="007F0455"/>
    <w:rsid w:val="008073B2"/>
    <w:rsid w:val="008152CF"/>
    <w:rsid w:val="00824B84"/>
    <w:rsid w:val="00830ED8"/>
    <w:rsid w:val="00835AD6"/>
    <w:rsid w:val="00844CD8"/>
    <w:rsid w:val="00850A44"/>
    <w:rsid w:val="00870BED"/>
    <w:rsid w:val="00882C0D"/>
    <w:rsid w:val="00890313"/>
    <w:rsid w:val="008A156E"/>
    <w:rsid w:val="008A2D8F"/>
    <w:rsid w:val="008A3BAF"/>
    <w:rsid w:val="008B0925"/>
    <w:rsid w:val="008B6FAC"/>
    <w:rsid w:val="008B730B"/>
    <w:rsid w:val="008D663E"/>
    <w:rsid w:val="008E1CAE"/>
    <w:rsid w:val="008F4D57"/>
    <w:rsid w:val="00907FA5"/>
    <w:rsid w:val="00912BAC"/>
    <w:rsid w:val="00923DFB"/>
    <w:rsid w:val="009317A1"/>
    <w:rsid w:val="00940E79"/>
    <w:rsid w:val="009510E8"/>
    <w:rsid w:val="009510FB"/>
    <w:rsid w:val="00955FBB"/>
    <w:rsid w:val="00963266"/>
    <w:rsid w:val="00972985"/>
    <w:rsid w:val="00976D56"/>
    <w:rsid w:val="00976F42"/>
    <w:rsid w:val="00977D62"/>
    <w:rsid w:val="009816CA"/>
    <w:rsid w:val="00982B4E"/>
    <w:rsid w:val="009854C4"/>
    <w:rsid w:val="009A42F6"/>
    <w:rsid w:val="009B1678"/>
    <w:rsid w:val="009C4D2A"/>
    <w:rsid w:val="009D427B"/>
    <w:rsid w:val="009D6C26"/>
    <w:rsid w:val="009F2011"/>
    <w:rsid w:val="009F24C0"/>
    <w:rsid w:val="009F4F41"/>
    <w:rsid w:val="009F694C"/>
    <w:rsid w:val="009F7274"/>
    <w:rsid w:val="00A15392"/>
    <w:rsid w:val="00A20986"/>
    <w:rsid w:val="00A268EF"/>
    <w:rsid w:val="00A312B5"/>
    <w:rsid w:val="00A61DAA"/>
    <w:rsid w:val="00A7204A"/>
    <w:rsid w:val="00A967F8"/>
    <w:rsid w:val="00AC3EDD"/>
    <w:rsid w:val="00AC5141"/>
    <w:rsid w:val="00AC6972"/>
    <w:rsid w:val="00AE1154"/>
    <w:rsid w:val="00AF3E4D"/>
    <w:rsid w:val="00AF6F27"/>
    <w:rsid w:val="00B01ACE"/>
    <w:rsid w:val="00B04433"/>
    <w:rsid w:val="00B239E5"/>
    <w:rsid w:val="00B24778"/>
    <w:rsid w:val="00B3442C"/>
    <w:rsid w:val="00B36427"/>
    <w:rsid w:val="00B4113F"/>
    <w:rsid w:val="00B44352"/>
    <w:rsid w:val="00B50E53"/>
    <w:rsid w:val="00B62DF0"/>
    <w:rsid w:val="00B63205"/>
    <w:rsid w:val="00B637AA"/>
    <w:rsid w:val="00B659D3"/>
    <w:rsid w:val="00B70CD3"/>
    <w:rsid w:val="00B76A55"/>
    <w:rsid w:val="00B93330"/>
    <w:rsid w:val="00B94A90"/>
    <w:rsid w:val="00BA02CC"/>
    <w:rsid w:val="00BA54B2"/>
    <w:rsid w:val="00BB2371"/>
    <w:rsid w:val="00BC6D2F"/>
    <w:rsid w:val="00BD65DF"/>
    <w:rsid w:val="00BE44C8"/>
    <w:rsid w:val="00BE450C"/>
    <w:rsid w:val="00BE5ECB"/>
    <w:rsid w:val="00BF1386"/>
    <w:rsid w:val="00C04F63"/>
    <w:rsid w:val="00C21664"/>
    <w:rsid w:val="00C25368"/>
    <w:rsid w:val="00C33AB4"/>
    <w:rsid w:val="00C42489"/>
    <w:rsid w:val="00C430FD"/>
    <w:rsid w:val="00C71516"/>
    <w:rsid w:val="00C82AB8"/>
    <w:rsid w:val="00CB18D4"/>
    <w:rsid w:val="00CB5D00"/>
    <w:rsid w:val="00CC11B1"/>
    <w:rsid w:val="00CC2690"/>
    <w:rsid w:val="00CC7D46"/>
    <w:rsid w:val="00CE3549"/>
    <w:rsid w:val="00CE482D"/>
    <w:rsid w:val="00CF6EF5"/>
    <w:rsid w:val="00D01C38"/>
    <w:rsid w:val="00D33F63"/>
    <w:rsid w:val="00D37878"/>
    <w:rsid w:val="00D4493C"/>
    <w:rsid w:val="00D55ABF"/>
    <w:rsid w:val="00D65180"/>
    <w:rsid w:val="00D7233F"/>
    <w:rsid w:val="00D7490B"/>
    <w:rsid w:val="00D82C4F"/>
    <w:rsid w:val="00D85D37"/>
    <w:rsid w:val="00D87B51"/>
    <w:rsid w:val="00DE0C18"/>
    <w:rsid w:val="00DF0AE6"/>
    <w:rsid w:val="00DF464B"/>
    <w:rsid w:val="00E009DD"/>
    <w:rsid w:val="00E07338"/>
    <w:rsid w:val="00E34F37"/>
    <w:rsid w:val="00E56759"/>
    <w:rsid w:val="00E60543"/>
    <w:rsid w:val="00E67AB7"/>
    <w:rsid w:val="00E70BB8"/>
    <w:rsid w:val="00E71A63"/>
    <w:rsid w:val="00E727A4"/>
    <w:rsid w:val="00E81F69"/>
    <w:rsid w:val="00E908E7"/>
    <w:rsid w:val="00E9130E"/>
    <w:rsid w:val="00E94403"/>
    <w:rsid w:val="00EA05AE"/>
    <w:rsid w:val="00EA3062"/>
    <w:rsid w:val="00EC519B"/>
    <w:rsid w:val="00EE49D0"/>
    <w:rsid w:val="00EF573E"/>
    <w:rsid w:val="00F166D4"/>
    <w:rsid w:val="00F16CA1"/>
    <w:rsid w:val="00F45027"/>
    <w:rsid w:val="00F45D0D"/>
    <w:rsid w:val="00F704CA"/>
    <w:rsid w:val="00F774CC"/>
    <w:rsid w:val="00F80E45"/>
    <w:rsid w:val="00F91523"/>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36A042"/>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B63205"/>
    <w:rPr>
      <w:color w:val="0000FF"/>
      <w:u w:val="single"/>
    </w:rPr>
  </w:style>
  <w:style w:type="paragraph" w:styleId="Revision">
    <w:name w:val="Revision"/>
    <w:hidden/>
    <w:uiPriority w:val="99"/>
    <w:semiHidden/>
    <w:rsid w:val="000F1FBA"/>
    <w:pPr>
      <w:spacing w:after="0" w:line="240" w:lineRule="auto"/>
    </w:pPr>
    <w:rPr>
      <w:rFonts w:ascii="Times New Roman" w:hAnsi="Times New Roman" w:cs="Times New Roman"/>
      <w:sz w:val="24"/>
    </w:rPr>
  </w:style>
  <w:style w:type="paragraph" w:customStyle="1" w:styleId="WatermarkSample">
    <w:name w:val="_WatermarkSample"/>
    <w:basedOn w:val="Normal"/>
    <w:rsid w:val="000F1FBA"/>
    <w:rPr>
      <w:rFonts w:ascii="Arial Black" w:hAnsi="Arial Black" w:cstheme="minorBidi"/>
      <w:b/>
      <w:color w:val="969696"/>
      <w:spacing w:val="60"/>
      <w:sz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rs-433" TargetMode="External"/><Relationship Id="rId3" Type="http://schemas.openxmlformats.org/officeDocument/2006/relationships/styles" Target="styles.xml"/><Relationship Id="rId21" Type="http://schemas.openxmlformats.org/officeDocument/2006/relationships/hyperlink" Target="http://policy.osba.org/orsredir.asp?ors=oar-581-022"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433" TargetMode="External"/><Relationship Id="rId2" Type="http://schemas.openxmlformats.org/officeDocument/2006/relationships/numbering" Target="numbering.xml"/><Relationship Id="rId16" Type="http://schemas.openxmlformats.org/officeDocument/2006/relationships/hyperlink" Target="http://policy.osba.org/orsredir.asp?ors=ors-433" TargetMode="External"/><Relationship Id="rId20" Type="http://schemas.openxmlformats.org/officeDocument/2006/relationships/hyperlink" Target="http://policy.osba.org/orsredir.asp?ors=oar-333-0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342"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policy.osba.org/orsredir.asp?ors=oar-333-018"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24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1C65F-D0FE-4492-B9B1-867436A86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GBEBA - Staff - HIV, AIDS and HBV</dc:title>
  <dc:subject>Hermiston SD Board Policy</dc:subject>
  <dc:creator>Oregon School Boards Association</dc:creator>
  <cp:keywords/>
  <dc:description/>
  <cp:lastModifiedBy>Leslie Fisher</cp:lastModifiedBy>
  <cp:revision>10</cp:revision>
  <cp:lastPrinted>2019-07-23T21:29:00Z</cp:lastPrinted>
  <dcterms:created xsi:type="dcterms:W3CDTF">2019-03-22T21:40:00Z</dcterms:created>
  <dcterms:modified xsi:type="dcterms:W3CDTF">2024-05-02T15:38:00Z</dcterms:modified>
</cp:coreProperties>
</file>